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A771AE" w:rsidTr="00540716">
        <w:trPr>
          <w:trHeight w:val="2270"/>
        </w:trPr>
        <w:tc>
          <w:tcPr>
            <w:tcW w:w="4111" w:type="dxa"/>
          </w:tcPr>
          <w:p w:rsidR="00F25EF2" w:rsidRPr="00A771AE" w:rsidRDefault="00F25EF2" w:rsidP="002173D3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A771AE">
              <w:rPr>
                <w:rFonts w:ascii="Times New Roman" w:hAnsi="Times New Roman"/>
                <w:kern w:val="0"/>
                <w:lang w:eastAsia="ru-RU"/>
              </w:rPr>
              <w:t>УТВЕРЖДАЮ</w:t>
            </w:r>
          </w:p>
          <w:p w:rsidR="00D22A2F" w:rsidRPr="00A771AE" w:rsidRDefault="003D73A9" w:rsidP="002173D3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A771AE">
              <w:rPr>
                <w:rFonts w:ascii="Times New Roman" w:hAnsi="Times New Roman"/>
                <w:kern w:val="0"/>
                <w:lang w:eastAsia="ru-RU"/>
              </w:rPr>
              <w:t>З</w:t>
            </w:r>
            <w:r w:rsidR="00D22A2F" w:rsidRPr="00A771AE">
              <w:rPr>
                <w:rFonts w:ascii="Times New Roman" w:hAnsi="Times New Roman"/>
                <w:kern w:val="0"/>
                <w:lang w:eastAsia="ru-RU"/>
              </w:rPr>
              <w:t>аместител</w:t>
            </w:r>
            <w:r w:rsidRPr="00A771AE">
              <w:rPr>
                <w:rFonts w:ascii="Times New Roman" w:hAnsi="Times New Roman"/>
                <w:kern w:val="0"/>
                <w:lang w:eastAsia="ru-RU"/>
              </w:rPr>
              <w:t>ь</w:t>
            </w:r>
            <w:r w:rsidR="00D22A2F" w:rsidRPr="00A771AE">
              <w:rPr>
                <w:rFonts w:ascii="Times New Roman" w:hAnsi="Times New Roman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A771AE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A771AE">
              <w:rPr>
                <w:rFonts w:ascii="Times New Roman" w:hAnsi="Times New Roman"/>
                <w:kern w:val="0"/>
                <w:lang w:eastAsia="ru-RU"/>
              </w:rPr>
              <w:t>__________</w:t>
            </w:r>
            <w:r w:rsidR="002173D3" w:rsidRPr="00A771AE">
              <w:rPr>
                <w:rFonts w:ascii="Times New Roman" w:hAnsi="Times New Roman"/>
                <w:kern w:val="0"/>
                <w:lang w:eastAsia="ru-RU"/>
              </w:rPr>
              <w:t>___</w:t>
            </w:r>
            <w:r w:rsidRPr="00A771AE">
              <w:rPr>
                <w:rFonts w:ascii="Times New Roman" w:hAnsi="Times New Roman"/>
                <w:kern w:val="0"/>
                <w:lang w:eastAsia="ru-RU"/>
              </w:rPr>
              <w:t>/</w:t>
            </w:r>
            <w:r w:rsidR="005A6275" w:rsidRPr="00A771AE">
              <w:rPr>
                <w:rFonts w:ascii="Times New Roman" w:hAnsi="Times New Roman"/>
                <w:kern w:val="0"/>
                <w:lang w:val="en-US" w:eastAsia="ru-RU"/>
              </w:rPr>
              <w:t>М.С. Ротарь</w:t>
            </w:r>
            <w:r w:rsidRPr="00A771AE">
              <w:rPr>
                <w:rFonts w:ascii="Times New Roman" w:hAnsi="Times New Roman"/>
                <w:kern w:val="0"/>
                <w:lang w:eastAsia="ru-RU"/>
              </w:rPr>
              <w:t>/</w:t>
            </w:r>
          </w:p>
        </w:tc>
      </w:tr>
    </w:tbl>
    <w:p w:rsidR="00387A30" w:rsidRPr="00A771AE" w:rsidRDefault="00387A30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A771AE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A771AE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A771AE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A771AE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A771AE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A771AE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A771AE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A771AE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A771AE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771AE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A771AE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A771AE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A771AE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771AE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A771AE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A771AE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Pr="00A771AE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A771AE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A771AE">
        <w:rPr>
          <w:rFonts w:ascii="Times New Roman" w:hAnsi="Times New Roman"/>
        </w:rPr>
        <w:t xml:space="preserve">на право заключения договора </w:t>
      </w:r>
      <w:r w:rsidR="00644B79" w:rsidRPr="00A771AE">
        <w:rPr>
          <w:rFonts w:ascii="Times New Roman" w:hAnsi="Times New Roman"/>
        </w:rPr>
        <w:t xml:space="preserve">на поставку </w:t>
      </w:r>
      <w:r w:rsidR="0026010D" w:rsidRPr="00A771AE">
        <w:rPr>
          <w:rFonts w:ascii="Times New Roman" w:hAnsi="Times New Roman"/>
        </w:rPr>
        <w:t>комплекса оборудования для производства радиовещательных программ</w:t>
      </w:r>
    </w:p>
    <w:p w:rsidR="00F25EF2" w:rsidRPr="00A771AE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A771AE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A771AE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A771AE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A771AE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A771AE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A771AE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A771AE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A771AE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A771AE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A771AE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A771AE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A771AE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A771AE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A771AE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A771AE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Pr="00A771AE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A771AE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A771AE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A771AE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A771AE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A771AE">
        <w:rPr>
          <w:rFonts w:ascii="Times New Roman" w:hAnsi="Times New Roman"/>
          <w:b/>
        </w:rPr>
        <w:t>г. Казань</w:t>
      </w:r>
    </w:p>
    <w:p w:rsidR="00090673" w:rsidRPr="00A771AE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A771AE">
        <w:rPr>
          <w:rFonts w:ascii="Times New Roman" w:hAnsi="Times New Roman"/>
          <w:b/>
        </w:rPr>
        <w:t>20</w:t>
      </w:r>
      <w:r w:rsidR="00D577DC" w:rsidRPr="00A771AE">
        <w:rPr>
          <w:rFonts w:ascii="Times New Roman" w:hAnsi="Times New Roman"/>
          <w:b/>
        </w:rPr>
        <w:t>20</w:t>
      </w:r>
      <w:r w:rsidRPr="00A771AE">
        <w:rPr>
          <w:rFonts w:ascii="Times New Roman" w:hAnsi="Times New Roman"/>
          <w:b/>
        </w:rPr>
        <w:t>г.</w:t>
      </w:r>
      <w:r w:rsidR="00CC05C6" w:rsidRPr="00A771AE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A771AE" w:rsidRDefault="00090673">
          <w:pPr>
            <w:pStyle w:val="afff2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A771AE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090673" w:rsidRPr="00A771AE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A771AE">
            <w:fldChar w:fldCharType="begin"/>
          </w:r>
          <w:r w:rsidRPr="00A771AE">
            <w:instrText xml:space="preserve"> TOC \o "1-3" \h \z \u </w:instrText>
          </w:r>
          <w:r w:rsidRPr="00A771AE">
            <w:fldChar w:fldCharType="separate"/>
          </w:r>
          <w:hyperlink w:anchor="_Toc11748069" w:history="1">
            <w:r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Часть 1. Общие сведения и порядок проведения аукциона.</w:t>
            </w:r>
            <w:r w:rsidRPr="00A771AE">
              <w:rPr>
                <w:noProof/>
                <w:webHidden/>
              </w:rPr>
              <w:tab/>
            </w:r>
            <w:r w:rsidRPr="00A771AE">
              <w:rPr>
                <w:noProof/>
                <w:webHidden/>
              </w:rPr>
              <w:fldChar w:fldCharType="begin"/>
            </w:r>
            <w:r w:rsidRPr="00A771AE">
              <w:rPr>
                <w:noProof/>
                <w:webHidden/>
              </w:rPr>
              <w:instrText xml:space="preserve"> PAGEREF _Toc11748069 \h </w:instrText>
            </w:r>
            <w:r w:rsidRPr="00A771AE">
              <w:rPr>
                <w:noProof/>
                <w:webHidden/>
              </w:rPr>
            </w:r>
            <w:r w:rsidRPr="00A771AE">
              <w:rPr>
                <w:noProof/>
                <w:webHidden/>
              </w:rPr>
              <w:fldChar w:fldCharType="separate"/>
            </w:r>
            <w:r w:rsidRPr="00A771AE">
              <w:rPr>
                <w:noProof/>
                <w:webHidden/>
              </w:rPr>
              <w:t>3</w:t>
            </w:r>
            <w:r w:rsidRPr="00A771AE">
              <w:rPr>
                <w:noProof/>
                <w:webHidden/>
              </w:rPr>
              <w:fldChar w:fldCharType="end"/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1.1. Законодательное регулирование.</w:t>
            </w:r>
            <w:r w:rsidR="00090673" w:rsidRPr="00A771AE">
              <w:rPr>
                <w:noProof/>
                <w:webHidden/>
              </w:rPr>
              <w:tab/>
            </w:r>
            <w:r w:rsidR="00090673" w:rsidRPr="00A771AE">
              <w:rPr>
                <w:noProof/>
                <w:webHidden/>
              </w:rPr>
              <w:fldChar w:fldCharType="begin"/>
            </w:r>
            <w:r w:rsidR="00090673" w:rsidRPr="00A771AE">
              <w:rPr>
                <w:noProof/>
                <w:webHidden/>
              </w:rPr>
              <w:instrText xml:space="preserve"> PAGEREF _Toc11748070 \h </w:instrText>
            </w:r>
            <w:r w:rsidR="00090673" w:rsidRPr="00A771AE">
              <w:rPr>
                <w:noProof/>
                <w:webHidden/>
              </w:rPr>
            </w:r>
            <w:r w:rsidR="00090673" w:rsidRPr="00A771AE">
              <w:rPr>
                <w:noProof/>
                <w:webHidden/>
              </w:rPr>
              <w:fldChar w:fldCharType="separate"/>
            </w:r>
            <w:r w:rsidR="00090673" w:rsidRPr="00A771AE">
              <w:rPr>
                <w:noProof/>
                <w:webHidden/>
              </w:rPr>
              <w:t>3</w:t>
            </w:r>
            <w:r w:rsidR="00090673" w:rsidRPr="00A771AE">
              <w:rPr>
                <w:noProof/>
                <w:webHidden/>
              </w:rPr>
              <w:fldChar w:fldCharType="end"/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A771AE">
              <w:rPr>
                <w:noProof/>
                <w:webHidden/>
              </w:rPr>
              <w:tab/>
            </w:r>
            <w:r w:rsidR="00090673" w:rsidRPr="00A771AE">
              <w:rPr>
                <w:noProof/>
                <w:webHidden/>
              </w:rPr>
              <w:fldChar w:fldCharType="begin"/>
            </w:r>
            <w:r w:rsidR="00090673" w:rsidRPr="00A771AE">
              <w:rPr>
                <w:noProof/>
                <w:webHidden/>
              </w:rPr>
              <w:instrText xml:space="preserve"> PAGEREF _Toc11748071 \h </w:instrText>
            </w:r>
            <w:r w:rsidR="00090673" w:rsidRPr="00A771AE">
              <w:rPr>
                <w:noProof/>
                <w:webHidden/>
              </w:rPr>
            </w:r>
            <w:r w:rsidR="00090673" w:rsidRPr="00A771AE">
              <w:rPr>
                <w:noProof/>
                <w:webHidden/>
              </w:rPr>
              <w:fldChar w:fldCharType="separate"/>
            </w:r>
            <w:r w:rsidR="00090673" w:rsidRPr="00A771AE">
              <w:rPr>
                <w:noProof/>
                <w:webHidden/>
              </w:rPr>
              <w:t>3</w:t>
            </w:r>
            <w:r w:rsidR="00090673" w:rsidRPr="00A771AE">
              <w:rPr>
                <w:noProof/>
                <w:webHidden/>
              </w:rPr>
              <w:fldChar w:fldCharType="end"/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A771AE">
              <w:rPr>
                <w:noProof/>
                <w:webHidden/>
              </w:rPr>
              <w:tab/>
            </w:r>
            <w:r w:rsidR="00090673" w:rsidRPr="00A771AE">
              <w:rPr>
                <w:noProof/>
                <w:webHidden/>
              </w:rPr>
              <w:fldChar w:fldCharType="begin"/>
            </w:r>
            <w:r w:rsidR="00090673" w:rsidRPr="00A771AE">
              <w:rPr>
                <w:noProof/>
                <w:webHidden/>
              </w:rPr>
              <w:instrText xml:space="preserve"> PAGEREF _Toc11748072 \h </w:instrText>
            </w:r>
            <w:r w:rsidR="00090673" w:rsidRPr="00A771AE">
              <w:rPr>
                <w:noProof/>
                <w:webHidden/>
              </w:rPr>
            </w:r>
            <w:r w:rsidR="00090673" w:rsidRPr="00A771AE">
              <w:rPr>
                <w:noProof/>
                <w:webHidden/>
              </w:rPr>
              <w:fldChar w:fldCharType="separate"/>
            </w:r>
            <w:r w:rsidR="00090673" w:rsidRPr="00A771AE">
              <w:rPr>
                <w:noProof/>
                <w:webHidden/>
              </w:rPr>
              <w:t>3</w:t>
            </w:r>
            <w:r w:rsidR="00090673" w:rsidRPr="00A771AE">
              <w:rPr>
                <w:noProof/>
                <w:webHidden/>
              </w:rPr>
              <w:fldChar w:fldCharType="end"/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A771AE">
              <w:rPr>
                <w:noProof/>
                <w:webHidden/>
              </w:rPr>
              <w:tab/>
            </w:r>
            <w:r w:rsidR="00090673" w:rsidRPr="00A771AE">
              <w:rPr>
                <w:noProof/>
                <w:webHidden/>
              </w:rPr>
              <w:fldChar w:fldCharType="begin"/>
            </w:r>
            <w:r w:rsidR="00090673" w:rsidRPr="00A771AE">
              <w:rPr>
                <w:noProof/>
                <w:webHidden/>
              </w:rPr>
              <w:instrText xml:space="preserve"> PAGEREF _Toc11748073 \h </w:instrText>
            </w:r>
            <w:r w:rsidR="00090673" w:rsidRPr="00A771AE">
              <w:rPr>
                <w:noProof/>
                <w:webHidden/>
              </w:rPr>
            </w:r>
            <w:r w:rsidR="00090673" w:rsidRPr="00A771AE">
              <w:rPr>
                <w:noProof/>
                <w:webHidden/>
              </w:rPr>
              <w:fldChar w:fldCharType="separate"/>
            </w:r>
            <w:r w:rsidR="00090673" w:rsidRPr="00A771AE">
              <w:rPr>
                <w:noProof/>
                <w:webHidden/>
              </w:rPr>
              <w:t>3</w:t>
            </w:r>
            <w:r w:rsidR="00090673" w:rsidRPr="00A771AE">
              <w:rPr>
                <w:noProof/>
                <w:webHidden/>
              </w:rPr>
              <w:fldChar w:fldCharType="end"/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1.5. Требования к участникам закупки.</w:t>
            </w:r>
            <w:r w:rsidR="00090673" w:rsidRPr="00A771AE">
              <w:rPr>
                <w:noProof/>
                <w:webHidden/>
              </w:rPr>
              <w:tab/>
            </w:r>
            <w:r w:rsidR="001E32E2" w:rsidRPr="00A771AE">
              <w:rPr>
                <w:noProof/>
                <w:webHidden/>
                <w:lang w:val="en-US"/>
              </w:rPr>
              <w:t>6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A771AE">
              <w:rPr>
                <w:noProof/>
                <w:webHidden/>
              </w:rPr>
              <w:tab/>
            </w:r>
            <w:r w:rsidR="001E32E2" w:rsidRPr="00A771AE">
              <w:rPr>
                <w:noProof/>
                <w:webHidden/>
                <w:lang w:val="en-US"/>
              </w:rPr>
              <w:t>6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1.7. Описание предмета закупки.</w:t>
            </w:r>
            <w:r w:rsidR="00090673" w:rsidRPr="00A771AE">
              <w:rPr>
                <w:noProof/>
                <w:webHidden/>
              </w:rPr>
              <w:tab/>
            </w:r>
            <w:r w:rsidR="001E32E2" w:rsidRPr="00A771AE">
              <w:rPr>
                <w:noProof/>
                <w:webHidden/>
                <w:lang w:val="en-US"/>
              </w:rPr>
              <w:t>7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A771AE">
              <w:rPr>
                <w:noProof/>
                <w:webHidden/>
              </w:rPr>
              <w:tab/>
            </w:r>
            <w:r w:rsidR="00D43285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2.1. Предмет аукциона.</w:t>
            </w:r>
            <w:r w:rsidR="00090673" w:rsidRPr="00A771AE">
              <w:rPr>
                <w:noProof/>
                <w:webHidden/>
              </w:rPr>
              <w:tab/>
            </w:r>
            <w:r w:rsidR="00D43285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 xml:space="preserve">Раздел 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2.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5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 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П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6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 </w:t>
            </w:r>
            <w:r w:rsidR="00DD0FE9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8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2.8. Место, условия и сроки (периоды) </w:t>
            </w:r>
            <w:r w:rsidR="00005B04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поставки товара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9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 xml:space="preserve">Раздел 2.9. 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Форма, сроки и порядок оплаты </w:t>
            </w:r>
            <w:r w:rsidR="00005B04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товара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9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2.10. 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такой закупки (этапов такой закупки).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9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9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A771AE">
              <w:rPr>
                <w:noProof/>
                <w:webHidden/>
              </w:rPr>
              <w:tab/>
            </w:r>
            <w:r w:rsidR="00EF690B" w:rsidRPr="00A771AE">
              <w:rPr>
                <w:noProof/>
                <w:webHidden/>
              </w:rPr>
              <w:t>9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ц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иона</w:t>
            </w:r>
            <w:r w:rsidR="00090673" w:rsidRPr="00A771AE">
              <w:rPr>
                <w:noProof/>
                <w:webHidden/>
              </w:rPr>
              <w:tab/>
            </w:r>
            <w:r w:rsidR="00AC0129" w:rsidRPr="00A771AE">
              <w:rPr>
                <w:noProof/>
                <w:webHidden/>
              </w:rPr>
              <w:t>10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A771AE">
              <w:rPr>
                <w:noProof/>
                <w:webHidden/>
              </w:rPr>
              <w:tab/>
            </w:r>
            <w:r w:rsidR="00AC0129" w:rsidRPr="00A771AE">
              <w:rPr>
                <w:noProof/>
                <w:webHidden/>
              </w:rPr>
              <w:t>10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A771AE">
              <w:rPr>
                <w:noProof/>
                <w:webHidden/>
              </w:rPr>
              <w:tab/>
            </w:r>
            <w:r w:rsidR="00AC0129" w:rsidRPr="00A771AE">
              <w:rPr>
                <w:noProof/>
                <w:webHidden/>
              </w:rPr>
              <w:t>10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2.16. 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A771AE">
              <w:rPr>
                <w:noProof/>
                <w:webHidden/>
              </w:rPr>
              <w:tab/>
            </w:r>
            <w:r w:rsidR="00AC0129" w:rsidRPr="00A771AE">
              <w:rPr>
                <w:noProof/>
                <w:webHidden/>
              </w:rPr>
              <w:t>10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2.17. 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</w:t>
            </w:r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A771AE">
              <w:rPr>
                <w:noProof/>
                <w:webHidden/>
              </w:rPr>
              <w:tab/>
            </w:r>
            <w:r w:rsidR="00AC0129" w:rsidRPr="00A771AE">
              <w:rPr>
                <w:noProof/>
                <w:webHidden/>
              </w:rPr>
              <w:t>10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A771AE">
              <w:rPr>
                <w:noProof/>
                <w:webHidden/>
              </w:rPr>
              <w:tab/>
            </w:r>
            <w:r w:rsidR="00AC0129" w:rsidRPr="00A771AE">
              <w:rPr>
                <w:noProof/>
                <w:webHidden/>
              </w:rPr>
              <w:t>10</w:t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A771AE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2.19. Порядок заключения договора.</w:t>
            </w:r>
            <w:r w:rsidR="00090673" w:rsidRPr="00A771AE">
              <w:rPr>
                <w:noProof/>
                <w:webHidden/>
              </w:rPr>
              <w:tab/>
            </w:r>
            <w:r w:rsidR="00090673" w:rsidRPr="00A771AE">
              <w:rPr>
                <w:noProof/>
                <w:webHidden/>
              </w:rPr>
              <w:fldChar w:fldCharType="begin"/>
            </w:r>
            <w:r w:rsidR="00090673" w:rsidRPr="00A771AE">
              <w:rPr>
                <w:noProof/>
                <w:webHidden/>
              </w:rPr>
              <w:instrText xml:space="preserve"> PAGEREF _Toc11748096 \h </w:instrText>
            </w:r>
            <w:r w:rsidR="00090673" w:rsidRPr="00A771AE">
              <w:rPr>
                <w:noProof/>
                <w:webHidden/>
              </w:rPr>
            </w:r>
            <w:r w:rsidR="00090673" w:rsidRPr="00A771AE">
              <w:rPr>
                <w:noProof/>
                <w:webHidden/>
              </w:rPr>
              <w:fldChar w:fldCharType="separate"/>
            </w:r>
            <w:r w:rsidR="00090673" w:rsidRPr="00A771AE">
              <w:rPr>
                <w:noProof/>
                <w:webHidden/>
              </w:rPr>
              <w:t>1</w:t>
            </w:r>
            <w:r w:rsidR="00AC0129" w:rsidRPr="00A771AE">
              <w:rPr>
                <w:noProof/>
                <w:webHidden/>
              </w:rPr>
              <w:t>1</w:t>
            </w:r>
            <w:r w:rsidR="00090673" w:rsidRPr="00A771AE">
              <w:rPr>
                <w:noProof/>
                <w:webHidden/>
              </w:rPr>
              <w:fldChar w:fldCharType="end"/>
            </w:r>
          </w:hyperlink>
        </w:p>
        <w:p w:rsidR="00090673" w:rsidRPr="00A771AE" w:rsidRDefault="0067360B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Pr="00A771AE" w:rsidRDefault="00090673">
          <w:r w:rsidRPr="00A771A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Pr="00A771AE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090673" w:rsidRPr="00A771AE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 w:rsidRPr="00A771AE">
        <w:rPr>
          <w:sz w:val="24"/>
          <w:szCs w:val="24"/>
        </w:rPr>
        <w:br w:type="page"/>
      </w:r>
    </w:p>
    <w:p w:rsidR="00DC44AC" w:rsidRPr="00A771AE" w:rsidRDefault="00DC44AC" w:rsidP="00090673">
      <w:pPr>
        <w:pStyle w:val="20"/>
        <w:rPr>
          <w:sz w:val="24"/>
          <w:szCs w:val="24"/>
        </w:rPr>
      </w:pPr>
      <w:r w:rsidRPr="00A771AE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A771AE">
        <w:rPr>
          <w:sz w:val="24"/>
          <w:szCs w:val="24"/>
        </w:rPr>
        <w:t>а</w:t>
      </w:r>
      <w:r w:rsidRPr="00A771AE">
        <w:rPr>
          <w:sz w:val="24"/>
          <w:szCs w:val="24"/>
        </w:rPr>
        <w:t>укциона.</w:t>
      </w:r>
      <w:bookmarkEnd w:id="0"/>
    </w:p>
    <w:p w:rsidR="00DC44AC" w:rsidRPr="00A771AE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A771AE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A771AE">
        <w:rPr>
          <w:sz w:val="24"/>
          <w:szCs w:val="24"/>
        </w:rPr>
        <w:t xml:space="preserve">Раздел 1.1. </w:t>
      </w:r>
      <w:bookmarkEnd w:id="1"/>
      <w:bookmarkEnd w:id="2"/>
      <w:r w:rsidRPr="00A771AE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A771AE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A771AE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A771AE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A771AE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A771AE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A771AE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A771AE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Наименование: </w:t>
      </w:r>
      <w:r w:rsidR="002E41BA"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A771AE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A771AE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A771AE">
        <w:rPr>
          <w:rFonts w:ascii="Times New Roman" w:eastAsia="DejaVu Sans" w:hAnsi="Times New Roman"/>
          <w:sz w:val="20"/>
          <w:szCs w:val="20"/>
        </w:rPr>
        <w:t>420107,</w:t>
      </w: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A771AE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A771AE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26010D"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72 Трутнева Елена Андреевна.</w:t>
      </w:r>
    </w:p>
    <w:p w:rsidR="003D73A9" w:rsidRPr="00A771AE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A771AE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A771AE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A771AE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стороне одного участника закупки</w:t>
      </w: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A771AE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A771AE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A771AE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A771AE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A771AE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A771AE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A771AE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A771AE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A771AE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A771AE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A771AE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A771AE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A771AE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A771AE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A771AE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A771AE">
        <w:rPr>
          <w:rFonts w:ascii="Times New Roman" w:hAnsi="Times New Roman"/>
          <w:sz w:val="20"/>
          <w:szCs w:val="20"/>
        </w:rPr>
        <w:t>которая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A771AE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A771AE">
        <w:rPr>
          <w:rFonts w:ascii="Times New Roman" w:hAnsi="Times New Roman"/>
          <w:sz w:val="20"/>
          <w:szCs w:val="20"/>
        </w:rPr>
        <w:t>1.4.9. настоящей документации</w:t>
      </w:r>
      <w:r w:rsidRPr="00A771AE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771AE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A771AE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A771AE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A771AE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A771AE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A771AE">
        <w:rPr>
          <w:rFonts w:ascii="Times New Roman" w:hAnsi="Times New Roman"/>
          <w:sz w:val="20"/>
          <w:szCs w:val="20"/>
        </w:rPr>
        <w:t>.</w:t>
      </w:r>
    </w:p>
    <w:p w:rsidR="004C42D9" w:rsidRPr="00A771AE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A771AE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A771AE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A771AE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A771AE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выполнение работ, оказание услуг, являющихся предметом закупки;</w:t>
      </w:r>
    </w:p>
    <w:p w:rsidR="005F26AB" w:rsidRPr="00A771AE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A771AE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A771AE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A771AE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A771AE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Pr="00A771AE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A771AE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A771AE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A771AE">
        <w:rPr>
          <w:sz w:val="24"/>
          <w:szCs w:val="24"/>
        </w:rPr>
        <w:t>аукционе</w:t>
      </w:r>
      <w:r w:rsidRPr="00A771AE">
        <w:rPr>
          <w:sz w:val="24"/>
          <w:szCs w:val="24"/>
        </w:rPr>
        <w:t>.</w:t>
      </w:r>
      <w:bookmarkEnd w:id="9"/>
    </w:p>
    <w:p w:rsidR="002728FC" w:rsidRPr="00A771AE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A771AE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A771AE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 w:rsidRPr="00A771A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A771AE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4E6363" w:rsidRPr="00A771AE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b/>
          <w:sz w:val="20"/>
          <w:szCs w:val="20"/>
        </w:rPr>
        <w:t>Первая часть заявки</w:t>
      </w:r>
      <w:r w:rsidRPr="00A771AE">
        <w:rPr>
          <w:rFonts w:ascii="Times New Roman" w:hAnsi="Times New Roman"/>
          <w:sz w:val="20"/>
          <w:szCs w:val="20"/>
        </w:rPr>
        <w:t xml:space="preserve"> на участие в аукционе  должна содержать </w:t>
      </w:r>
      <w:r w:rsidR="00EA6895" w:rsidRPr="00A771AE">
        <w:rPr>
          <w:rFonts w:ascii="Times New Roman" w:hAnsi="Times New Roman"/>
          <w:sz w:val="20"/>
          <w:szCs w:val="20"/>
        </w:rPr>
        <w:t>следующую информацию</w:t>
      </w:r>
      <w:r w:rsidRPr="00A771AE">
        <w:rPr>
          <w:rFonts w:ascii="Times New Roman" w:hAnsi="Times New Roman"/>
          <w:sz w:val="20"/>
          <w:szCs w:val="20"/>
        </w:rPr>
        <w:t>:</w:t>
      </w:r>
    </w:p>
    <w:p w:rsidR="00071E65" w:rsidRPr="00A771AE" w:rsidRDefault="00FF1388" w:rsidP="00071E6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1) описание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071E65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соответствии с требованиями аукционной документации; </w:t>
      </w:r>
    </w:p>
    <w:p w:rsidR="004E6363" w:rsidRPr="00A771AE" w:rsidRDefault="00071E65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</w:t>
      </w:r>
      <w:r w:rsidR="00216ACE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наименова</w:t>
      </w:r>
      <w:r w:rsidR="00730694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ние страны происхождения товара</w:t>
      </w:r>
      <w:r w:rsidR="00216ACE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8F10EF" w:rsidRPr="00A771AE" w:rsidRDefault="008F10EF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Первая часть заявки на участие в аукционе может содержать эскиз, рисунок, чертеж, фотографию, иное изображение товара, на поставку которого осуществляется закупка.</w:t>
      </w:r>
    </w:p>
    <w:p w:rsidR="004E6363" w:rsidRPr="00A771AE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A771AE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273317" w:rsidRPr="00A771AE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наименование, фирменное наименование (при наличии), адрес местонахождения, почтовый адрес (для юридического лица), фамилия, имя, отчество (при наличии), паспортные данные, место жительства (для физического лица), номер контактного телефона, идентификационный номер налогоплательщика участника </w:t>
      </w:r>
      <w:r w:rsidR="00056E88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или в соответствии с законодательством соответствующего иностранного государства аналог идентификационного номера налогоплательщика участника </w:t>
      </w:r>
      <w:r w:rsidR="00056E88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="00F67295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</w:t>
      </w:r>
      <w:r w:rsidR="00C95AB0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ля иностранного лица);</w:t>
      </w:r>
    </w:p>
    <w:p w:rsidR="00273317" w:rsidRPr="00A771AE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полученную </w:t>
      </w:r>
      <w:r w:rsidRPr="00A771AE">
        <w:rPr>
          <w:rFonts w:ascii="Times New Roman" w:eastAsiaTheme="minorHAnsi" w:hAnsi="Times New Roman" w:cstheme="minorBidi"/>
          <w:i/>
          <w:kern w:val="0"/>
          <w:sz w:val="20"/>
          <w:u w:val="single"/>
          <w:lang w:eastAsia="en-US"/>
        </w:rPr>
        <w:t>не ранее чем за шесть месяцев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аукциона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индивидуального предпринимателя) или нотариально заверенную копию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такой выписки, копию документа, удостоверяющего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  <w:proofErr w:type="gramEnd"/>
    </w:p>
    <w:p w:rsidR="00273317" w:rsidRPr="00A771AE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3) документ, подтверждающий полномочия лица на осуществление действий от имени участника </w:t>
      </w:r>
      <w:r w:rsidR="00056E88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</w:t>
      </w:r>
      <w:r w:rsidR="00056E88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без доверенности (далее для целей 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 xml:space="preserve">настоящего подпункта - руководитель)). </w:t>
      </w: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В случае если от имени участника </w:t>
      </w:r>
      <w:r w:rsidR="00056E88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действует иное лицо, заявка на участие в аукционе должна содержать также доверенность на осуществление действий от имени участника </w:t>
      </w:r>
      <w:r w:rsidR="00D23133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, заверенную печатью участника закупки (при наличии печати) и подписанную руководителем участника </w:t>
      </w:r>
      <w:r w:rsidR="00D23133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(для юридических лиц) или уполномоченным этим руководителем лицом, либо нотариально заверенную копию такой доверенности.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случае если указанная доверенность подписана лицом, уполномоченным руководителем участника </w:t>
      </w:r>
      <w:r w:rsidR="00D23133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, заявка на участие в аукционе должна содержать также документ, подтверждающий полномочия такого лица;</w:t>
      </w:r>
    </w:p>
    <w:p w:rsidR="00273317" w:rsidRPr="00A771AE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4) копии учредительных документов участника аукциона (для юридического лица);</w:t>
      </w:r>
    </w:p>
    <w:p w:rsidR="00273317" w:rsidRPr="00A771AE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5) копи</w:t>
      </w:r>
      <w:r w:rsidR="00F958C4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D23133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аукциона 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крупной;</w:t>
      </w:r>
      <w:proofErr w:type="gramEnd"/>
    </w:p>
    <w:p w:rsidR="005C4B43" w:rsidRPr="00A771AE" w:rsidRDefault="005C4B43" w:rsidP="005C4B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A771AE">
        <w:rPr>
          <w:rFonts w:ascii="Times New Roman" w:hAnsi="Times New Roman"/>
          <w:sz w:val="20"/>
          <w:szCs w:val="20"/>
          <w:lang w:eastAsia="ru-RU"/>
        </w:rPr>
        <w:t xml:space="preserve">6) </w:t>
      </w:r>
      <w:r w:rsidR="003D242D" w:rsidRPr="00A771AE">
        <w:rPr>
          <w:rFonts w:ascii="Times New Roman" w:hAnsi="Times New Roman"/>
          <w:sz w:val="20"/>
          <w:szCs w:val="20"/>
          <w:lang w:eastAsia="ru-RU"/>
        </w:rPr>
        <w:t>документы или копии документов, подтверждающих соответствие участника аукциона требованиям, установленным разделом 1.5 аукционной документации</w:t>
      </w:r>
      <w:r w:rsidR="00941946" w:rsidRPr="00A771AE">
        <w:rPr>
          <w:rFonts w:ascii="Times New Roman" w:hAnsi="Times New Roman"/>
          <w:sz w:val="20"/>
          <w:szCs w:val="20"/>
          <w:lang w:eastAsia="ru-RU"/>
        </w:rPr>
        <w:t>.</w:t>
      </w:r>
    </w:p>
    <w:p w:rsidR="004C10D3" w:rsidRPr="00A771AE" w:rsidRDefault="004C10D3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Учредительные и иные документы, подаваемые участником аукциона в составе заявки, должны быть актуальными на дату размещения извещения о проведен</w:t>
      </w: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ии ау</w:t>
      </w:r>
      <w:proofErr w:type="gramEnd"/>
      <w:r w:rsidRPr="00A771AE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</w:t>
      </w:r>
      <w:r w:rsidR="006C066A" w:rsidRPr="00A771AE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.</w:t>
      </w:r>
    </w:p>
    <w:p w:rsidR="004E6363" w:rsidRPr="00A771AE" w:rsidRDefault="004E6363" w:rsidP="00090673">
      <w:pPr>
        <w:pStyle w:val="20"/>
        <w:jc w:val="left"/>
        <w:rPr>
          <w:sz w:val="24"/>
          <w:szCs w:val="24"/>
        </w:rPr>
      </w:pPr>
      <w:bookmarkStart w:id="10" w:name="_Toc11748076"/>
      <w:r w:rsidRPr="00A771AE">
        <w:rPr>
          <w:sz w:val="24"/>
          <w:szCs w:val="24"/>
        </w:rPr>
        <w:t>Раздел 1.7. Описание предмета закупки.</w:t>
      </w:r>
      <w:bookmarkEnd w:id="10"/>
    </w:p>
    <w:p w:rsidR="00273317" w:rsidRPr="00A771AE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В соот</w:t>
      </w:r>
      <w:r w:rsidR="00145C70" w:rsidRPr="00A771AE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7B2586" w:rsidRPr="00A771AE" w:rsidRDefault="007B2586" w:rsidP="00090673">
      <w:pPr>
        <w:pStyle w:val="20"/>
        <w:rPr>
          <w:sz w:val="24"/>
          <w:szCs w:val="24"/>
        </w:rPr>
      </w:pPr>
      <w:bookmarkStart w:id="11" w:name="_Toc11748077"/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10664">
      <w:pPr>
        <w:pStyle w:val="20"/>
        <w:jc w:val="left"/>
        <w:rPr>
          <w:sz w:val="24"/>
          <w:szCs w:val="24"/>
        </w:rPr>
      </w:pPr>
    </w:p>
    <w:p w:rsidR="007B2586" w:rsidRPr="00A771AE" w:rsidRDefault="007B2586" w:rsidP="007B2586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7B2586" w:rsidRPr="00A771AE" w:rsidRDefault="007B2586" w:rsidP="00090673">
      <w:pPr>
        <w:pStyle w:val="20"/>
        <w:rPr>
          <w:sz w:val="24"/>
          <w:szCs w:val="24"/>
        </w:rPr>
      </w:pPr>
    </w:p>
    <w:p w:rsidR="00C5171B" w:rsidRPr="00A771AE" w:rsidRDefault="00C5171B" w:rsidP="00010664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26010D" w:rsidRPr="00A771AE" w:rsidRDefault="0026010D" w:rsidP="0026010D">
      <w:pPr>
        <w:pStyle w:val="a6"/>
      </w:pPr>
    </w:p>
    <w:p w:rsidR="0026010D" w:rsidRPr="00A771AE" w:rsidRDefault="0026010D" w:rsidP="0026010D">
      <w:pPr>
        <w:pStyle w:val="a6"/>
      </w:pPr>
    </w:p>
    <w:p w:rsidR="0026010D" w:rsidRPr="00A771AE" w:rsidRDefault="0026010D" w:rsidP="0026010D">
      <w:pPr>
        <w:pStyle w:val="a6"/>
      </w:pPr>
    </w:p>
    <w:p w:rsidR="00010664" w:rsidRPr="00A771AE" w:rsidRDefault="00010664" w:rsidP="00010664">
      <w:pPr>
        <w:pStyle w:val="a6"/>
      </w:pPr>
    </w:p>
    <w:p w:rsidR="00010664" w:rsidRPr="00A771AE" w:rsidRDefault="00010664" w:rsidP="00010664">
      <w:pPr>
        <w:pStyle w:val="a6"/>
      </w:pPr>
    </w:p>
    <w:p w:rsidR="00010664" w:rsidRPr="00A771AE" w:rsidRDefault="00010664" w:rsidP="00010664">
      <w:pPr>
        <w:pStyle w:val="a6"/>
      </w:pPr>
    </w:p>
    <w:p w:rsidR="00010664" w:rsidRPr="00A771AE" w:rsidRDefault="00010664" w:rsidP="00010664">
      <w:pPr>
        <w:pStyle w:val="a6"/>
      </w:pPr>
    </w:p>
    <w:p w:rsidR="00077CA1" w:rsidRPr="00A771AE" w:rsidRDefault="00077CA1" w:rsidP="00090673">
      <w:pPr>
        <w:pStyle w:val="20"/>
        <w:rPr>
          <w:sz w:val="24"/>
          <w:szCs w:val="24"/>
        </w:rPr>
      </w:pPr>
      <w:r w:rsidRPr="00A771AE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A771AE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A771AE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A771AE">
        <w:rPr>
          <w:sz w:val="24"/>
          <w:szCs w:val="24"/>
        </w:rPr>
        <w:t>Раздел 2.1. Предмет аукциона.</w:t>
      </w:r>
      <w:bookmarkEnd w:id="12"/>
    </w:p>
    <w:p w:rsidR="00077CA1" w:rsidRPr="00A771AE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A771AE">
        <w:rPr>
          <w:rFonts w:ascii="Times New Roman" w:hAnsi="Times New Roman"/>
          <w:lang w:val="ru-RU"/>
        </w:rPr>
        <w:t xml:space="preserve">Предметом аукциона является </w:t>
      </w:r>
      <w:r w:rsidR="008F0017" w:rsidRPr="00A771AE">
        <w:rPr>
          <w:rFonts w:ascii="Times New Roman" w:hAnsi="Times New Roman"/>
          <w:lang w:val="ru-RU"/>
        </w:rPr>
        <w:t xml:space="preserve">поставка </w:t>
      </w:r>
      <w:r w:rsidR="0026010D" w:rsidRPr="00A771AE">
        <w:rPr>
          <w:rFonts w:ascii="Times New Roman" w:hAnsi="Times New Roman"/>
          <w:lang w:val="ru-RU"/>
        </w:rPr>
        <w:t>комплекса оборудования для производства радиовещательных программ.</w:t>
      </w:r>
    </w:p>
    <w:p w:rsidR="00077CA1" w:rsidRPr="00A771AE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A771AE" w:rsidRDefault="00077CA1" w:rsidP="00090673">
      <w:pPr>
        <w:pStyle w:val="20"/>
        <w:jc w:val="both"/>
        <w:rPr>
          <w:sz w:val="24"/>
          <w:szCs w:val="24"/>
        </w:rPr>
      </w:pPr>
      <w:bookmarkStart w:id="13" w:name="_Toc11748079"/>
      <w:r w:rsidRPr="00A771AE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</w:p>
    <w:p w:rsidR="00807DF5" w:rsidRPr="00A771AE" w:rsidRDefault="00993219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Начальная (максимальная) цена договора: 1 979 925,00 рублей.</w:t>
      </w:r>
    </w:p>
    <w:p w:rsidR="00A771AE" w:rsidRPr="00A771AE" w:rsidRDefault="00A771AE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A771AE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A771AE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26010D" w:rsidRPr="00A771AE" w:rsidRDefault="0026010D" w:rsidP="0026010D">
      <w:pPr>
        <w:pStyle w:val="a6"/>
        <w:ind w:left="709"/>
        <w:rPr>
          <w:rFonts w:ascii="Times New Roman" w:hAnsi="Times New Roman"/>
          <w:sz w:val="20"/>
          <w:szCs w:val="20"/>
          <w:lang w:val="tt-RU"/>
        </w:rPr>
      </w:pPr>
      <w:r w:rsidRPr="00A771AE">
        <w:rPr>
          <w:rFonts w:ascii="Times New Roman" w:hAnsi="Times New Roman"/>
          <w:sz w:val="20"/>
          <w:szCs w:val="20"/>
          <w:lang w:val="tt-RU"/>
        </w:rPr>
        <w:t>Российский рубль.</w:t>
      </w:r>
    </w:p>
    <w:p w:rsidR="00807DF5" w:rsidRPr="00A771AE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A771AE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A771AE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807DF5" w:rsidRPr="00A771AE" w:rsidRDefault="0026010D" w:rsidP="002601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A771AE">
        <w:rPr>
          <w:rFonts w:ascii="Times New Roman" w:hAnsi="Times New Roman"/>
          <w:sz w:val="20"/>
          <w:szCs w:val="24"/>
        </w:rPr>
        <w:t>Не применятся.</w:t>
      </w:r>
    </w:p>
    <w:p w:rsidR="000D367F" w:rsidRPr="00A771AE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A771AE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A771AE">
        <w:rPr>
          <w:sz w:val="24"/>
          <w:szCs w:val="24"/>
          <w:lang w:val="tt-RU"/>
        </w:rPr>
        <w:t xml:space="preserve">Раздел </w:t>
      </w:r>
      <w:r w:rsidRPr="00A771AE">
        <w:rPr>
          <w:sz w:val="24"/>
          <w:szCs w:val="24"/>
        </w:rPr>
        <w:t>2.</w:t>
      </w:r>
      <w:r w:rsidR="000D367F" w:rsidRPr="00A771AE">
        <w:rPr>
          <w:sz w:val="24"/>
          <w:szCs w:val="24"/>
          <w:lang w:val="tt-RU"/>
        </w:rPr>
        <w:t>5</w:t>
      </w:r>
      <w:r w:rsidRPr="00A771AE">
        <w:rPr>
          <w:sz w:val="24"/>
          <w:szCs w:val="24"/>
        </w:rPr>
        <w:t xml:space="preserve">. </w:t>
      </w:r>
      <w:r w:rsidRPr="00A771AE">
        <w:rPr>
          <w:sz w:val="24"/>
          <w:szCs w:val="24"/>
          <w:lang w:val="tt-RU"/>
        </w:rPr>
        <w:t>П</w:t>
      </w:r>
      <w:proofErr w:type="spellStart"/>
      <w:r w:rsidRPr="00A771AE">
        <w:rPr>
          <w:sz w:val="24"/>
          <w:szCs w:val="24"/>
        </w:rPr>
        <w:t>орядок</w:t>
      </w:r>
      <w:proofErr w:type="spellEnd"/>
      <w:r w:rsidRPr="00A771AE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3F74EB" w:rsidRPr="00A771AE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Расчет произведен на основании коммерческих предложений. </w:t>
      </w:r>
      <w:r w:rsidR="0026010D" w:rsidRPr="00A771AE">
        <w:rPr>
          <w:rFonts w:ascii="Times New Roman" w:hAnsi="Times New Roman"/>
          <w:bCs/>
          <w:sz w:val="20"/>
          <w:szCs w:val="20"/>
        </w:rPr>
        <w:t>В стоимость включены затраты на доставку, разгрузку товара, страхование, уплату таможенных пошлин, налогов, сборов, других обязательных платежей, в том числе НДС.</w:t>
      </w:r>
    </w:p>
    <w:p w:rsidR="00077CA1" w:rsidRPr="00A771AE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771AE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A771AE" w:rsidRPr="00A771AE" w:rsidTr="00C44B95">
        <w:trPr>
          <w:trHeight w:val="60"/>
        </w:trPr>
        <w:tc>
          <w:tcPr>
            <w:tcW w:w="3119" w:type="dxa"/>
            <w:vAlign w:val="center"/>
          </w:tcPr>
          <w:p w:rsidR="00C44B95" w:rsidRPr="00A771AE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1AE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A771AE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1AE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A771AE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1AE"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A771AE" w:rsidTr="00C44B95">
        <w:trPr>
          <w:trHeight w:val="121"/>
        </w:trPr>
        <w:tc>
          <w:tcPr>
            <w:tcW w:w="3119" w:type="dxa"/>
            <w:vAlign w:val="center"/>
          </w:tcPr>
          <w:p w:rsidR="00C44B95" w:rsidRPr="00A771AE" w:rsidRDefault="007A4D61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1AE">
              <w:rPr>
                <w:rFonts w:ascii="Times New Roman" w:hAnsi="Times New Roman"/>
                <w:sz w:val="20"/>
                <w:szCs w:val="20"/>
              </w:rPr>
              <w:t>2 032 186,80 руб.</w:t>
            </w:r>
          </w:p>
        </w:tc>
        <w:tc>
          <w:tcPr>
            <w:tcW w:w="3827" w:type="dxa"/>
            <w:vAlign w:val="center"/>
          </w:tcPr>
          <w:p w:rsidR="00C44B95" w:rsidRPr="00A771AE" w:rsidRDefault="007A4D61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1AE">
              <w:rPr>
                <w:rFonts w:ascii="Times New Roman" w:hAnsi="Times New Roman"/>
                <w:sz w:val="20"/>
                <w:szCs w:val="20"/>
              </w:rPr>
              <w:t>1 979 925,00 руб.</w:t>
            </w:r>
          </w:p>
        </w:tc>
        <w:tc>
          <w:tcPr>
            <w:tcW w:w="3969" w:type="dxa"/>
            <w:vAlign w:val="center"/>
          </w:tcPr>
          <w:p w:rsidR="00C44B95" w:rsidRPr="00A771AE" w:rsidRDefault="007A4D61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1AE">
              <w:rPr>
                <w:rFonts w:ascii="Times New Roman" w:hAnsi="Times New Roman"/>
                <w:sz w:val="20"/>
                <w:szCs w:val="20"/>
              </w:rPr>
              <w:t>2 064 20,00 руб.</w:t>
            </w:r>
          </w:p>
        </w:tc>
      </w:tr>
    </w:tbl>
    <w:p w:rsidR="00077CA1" w:rsidRPr="00A771AE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A771AE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3"/>
      <w:r w:rsidRPr="00A771AE">
        <w:rPr>
          <w:sz w:val="24"/>
          <w:szCs w:val="24"/>
        </w:rPr>
        <w:t>Раздел 2.</w:t>
      </w:r>
      <w:r w:rsidR="00E7483D" w:rsidRPr="00A771AE">
        <w:rPr>
          <w:sz w:val="24"/>
          <w:szCs w:val="24"/>
          <w:lang w:val="tt-RU"/>
        </w:rPr>
        <w:t>6</w:t>
      </w:r>
      <w:r w:rsidRPr="00A771AE">
        <w:rPr>
          <w:sz w:val="24"/>
          <w:szCs w:val="24"/>
        </w:rPr>
        <w:t xml:space="preserve">. Требования к описанию участниками закупки </w:t>
      </w:r>
      <w:r w:rsidR="004D7E03" w:rsidRPr="00A771AE">
        <w:rPr>
          <w:sz w:val="24"/>
          <w:szCs w:val="24"/>
        </w:rPr>
        <w:t>товара</w:t>
      </w:r>
      <w:r w:rsidR="002161C0" w:rsidRPr="00A771AE">
        <w:rPr>
          <w:sz w:val="24"/>
          <w:szCs w:val="24"/>
        </w:rPr>
        <w:t>, который</w:t>
      </w:r>
      <w:r w:rsidRPr="00A771AE">
        <w:rPr>
          <w:sz w:val="24"/>
          <w:szCs w:val="24"/>
        </w:rPr>
        <w:t xml:space="preserve"> является предметом закупки, </w:t>
      </w:r>
      <w:r w:rsidR="002C10CE" w:rsidRPr="00A771AE">
        <w:rPr>
          <w:sz w:val="24"/>
          <w:szCs w:val="24"/>
        </w:rPr>
        <w:t>ее</w:t>
      </w:r>
      <w:r w:rsidRPr="00A771AE">
        <w:rPr>
          <w:sz w:val="24"/>
          <w:szCs w:val="24"/>
        </w:rPr>
        <w:t xml:space="preserve"> количественных и качественных характеристик.</w:t>
      </w:r>
      <w:bookmarkEnd w:id="17"/>
    </w:p>
    <w:p w:rsidR="00642540" w:rsidRPr="00A771AE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 w:rsidRPr="00A771AE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A771AE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A771AE">
        <w:rPr>
          <w:rFonts w:ascii="Times New Roman" w:hAnsi="Times New Roman"/>
          <w:sz w:val="20"/>
          <w:szCs w:val="20"/>
        </w:rPr>
        <w:t>об аукционе</w:t>
      </w:r>
      <w:r w:rsidR="00077CA1" w:rsidRPr="00A771AE">
        <w:rPr>
          <w:rFonts w:ascii="Times New Roman" w:hAnsi="Times New Roman"/>
          <w:sz w:val="20"/>
          <w:szCs w:val="20"/>
        </w:rPr>
        <w:t>.</w:t>
      </w:r>
      <w:r w:rsidR="00D43285" w:rsidRPr="00A771AE">
        <w:rPr>
          <w:rFonts w:ascii="Times New Roman" w:hAnsi="Times New Roman"/>
          <w:sz w:val="20"/>
          <w:szCs w:val="20"/>
        </w:rPr>
        <w:tab/>
      </w:r>
    </w:p>
    <w:p w:rsidR="00077CA1" w:rsidRPr="00A771AE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</w:rPr>
      </w:pPr>
      <w:bookmarkStart w:id="18" w:name="_Toc11748084"/>
      <w:r w:rsidRPr="00A771AE">
        <w:rPr>
          <w:sz w:val="24"/>
          <w:szCs w:val="24"/>
        </w:rPr>
        <w:t>Раздел 2.</w:t>
      </w:r>
      <w:r w:rsidR="00E7483D" w:rsidRPr="00A771AE">
        <w:rPr>
          <w:sz w:val="24"/>
          <w:szCs w:val="24"/>
        </w:rPr>
        <w:t>7</w:t>
      </w:r>
      <w:r w:rsidRPr="00A771AE">
        <w:rPr>
          <w:sz w:val="24"/>
          <w:szCs w:val="24"/>
        </w:rPr>
        <w:t xml:space="preserve">. </w:t>
      </w:r>
      <w:proofErr w:type="gramStart"/>
      <w:r w:rsidRPr="00A771AE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A771AE">
        <w:rPr>
          <w:sz w:val="24"/>
          <w:szCs w:val="24"/>
        </w:rPr>
        <w:t xml:space="preserve"> товара, выполняемой работы, оказываемой услуги потребностям заказчика. </w:t>
      </w:r>
      <w:proofErr w:type="gramStart"/>
      <w:r w:rsidRPr="00A771AE">
        <w:rPr>
          <w:sz w:val="24"/>
          <w:szCs w:val="24"/>
        </w:rPr>
        <w:t>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</w:t>
      </w:r>
      <w:proofErr w:type="gramEnd"/>
      <w:r w:rsidRPr="00A771AE">
        <w:rPr>
          <w:sz w:val="24"/>
          <w:szCs w:val="24"/>
        </w:rPr>
        <w:t xml:space="preserve"> товара, выполняемой работы, оказываемой услуги потребностям заказчика.</w:t>
      </w:r>
      <w:bookmarkEnd w:id="18"/>
    </w:p>
    <w:p w:rsidR="000E1D24" w:rsidRPr="00A771AE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771AE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0E1D24" w:rsidRPr="00A771AE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5"/>
      <w:r w:rsidRPr="00A771AE">
        <w:rPr>
          <w:sz w:val="24"/>
          <w:szCs w:val="24"/>
        </w:rPr>
        <w:lastRenderedPageBreak/>
        <w:t>Раздел 2.</w:t>
      </w:r>
      <w:r w:rsidR="00E7483D" w:rsidRPr="00A771AE">
        <w:rPr>
          <w:sz w:val="24"/>
          <w:szCs w:val="24"/>
        </w:rPr>
        <w:t>8</w:t>
      </w:r>
      <w:r w:rsidRPr="00A771AE">
        <w:rPr>
          <w:sz w:val="24"/>
          <w:szCs w:val="24"/>
        </w:rPr>
        <w:t xml:space="preserve">. </w:t>
      </w:r>
      <w:r w:rsidR="00C802F7" w:rsidRPr="00A771AE">
        <w:rPr>
          <w:sz w:val="24"/>
          <w:szCs w:val="24"/>
        </w:rPr>
        <w:t>Место, условия и сроки (периоды) поставки товара</w:t>
      </w:r>
      <w:r w:rsidRPr="00A771AE">
        <w:rPr>
          <w:sz w:val="24"/>
          <w:szCs w:val="24"/>
        </w:rPr>
        <w:t>.</w:t>
      </w:r>
      <w:bookmarkEnd w:id="19"/>
    </w:p>
    <w:p w:rsidR="00C44B95" w:rsidRPr="00A771AE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A771AE" w:rsidRPr="00A771AE">
        <w:rPr>
          <w:rFonts w:ascii="Times New Roman" w:eastAsia="DejaVu Sans" w:hAnsi="Times New Roman"/>
          <w:sz w:val="20"/>
          <w:szCs w:val="20"/>
        </w:rPr>
        <w:t>Республика Татарстан, г. Казань, ул. Декабристов, д. 2.</w:t>
      </w:r>
    </w:p>
    <w:p w:rsidR="00A771AE" w:rsidRPr="00A771AE" w:rsidRDefault="00A771AE" w:rsidP="0099321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Срок и условия </w:t>
      </w:r>
      <w:r w:rsidR="00BA6878">
        <w:rPr>
          <w:rFonts w:ascii="Times New Roman" w:hAnsi="Times New Roman"/>
          <w:sz w:val="20"/>
          <w:szCs w:val="20"/>
        </w:rPr>
        <w:t>поставки товара</w:t>
      </w:r>
      <w:bookmarkStart w:id="20" w:name="_GoBack"/>
      <w:bookmarkEnd w:id="20"/>
      <w:r w:rsidRPr="00A771AE">
        <w:rPr>
          <w:rFonts w:ascii="Times New Roman" w:hAnsi="Times New Roman"/>
          <w:sz w:val="20"/>
          <w:szCs w:val="20"/>
        </w:rPr>
        <w:t xml:space="preserve"> в течение 60-ти календарных дней </w:t>
      </w:r>
      <w:proofErr w:type="gramStart"/>
      <w:r w:rsidRPr="00A771AE">
        <w:rPr>
          <w:rFonts w:ascii="Times New Roman" w:hAnsi="Times New Roman"/>
          <w:sz w:val="20"/>
          <w:szCs w:val="20"/>
        </w:rPr>
        <w:t>с даты заключения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Договора.</w:t>
      </w:r>
    </w:p>
    <w:p w:rsidR="00A771AE" w:rsidRPr="00A771AE" w:rsidRDefault="00A771AE" w:rsidP="00993219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</w:p>
    <w:p w:rsidR="000E1D24" w:rsidRPr="00A771AE" w:rsidRDefault="000E1D24" w:rsidP="00A771AE">
      <w:pPr>
        <w:pStyle w:val="20"/>
        <w:spacing w:before="0"/>
        <w:jc w:val="both"/>
        <w:rPr>
          <w:sz w:val="24"/>
          <w:szCs w:val="24"/>
        </w:rPr>
      </w:pPr>
      <w:bookmarkStart w:id="21" w:name="_Toc11748086"/>
      <w:r w:rsidRPr="00A771AE">
        <w:rPr>
          <w:sz w:val="24"/>
          <w:szCs w:val="24"/>
          <w:lang w:val="tt-RU"/>
        </w:rPr>
        <w:t>Раздел 2.</w:t>
      </w:r>
      <w:r w:rsidR="00E7483D" w:rsidRPr="00A771AE">
        <w:rPr>
          <w:sz w:val="24"/>
          <w:szCs w:val="24"/>
          <w:lang w:val="tt-RU"/>
        </w:rPr>
        <w:t>9</w:t>
      </w:r>
      <w:r w:rsidRPr="00A771AE">
        <w:rPr>
          <w:sz w:val="24"/>
          <w:szCs w:val="24"/>
          <w:lang w:val="tt-RU"/>
        </w:rPr>
        <w:t xml:space="preserve">. </w:t>
      </w:r>
      <w:r w:rsidR="00C802F7" w:rsidRPr="00A771AE">
        <w:rPr>
          <w:sz w:val="24"/>
          <w:szCs w:val="24"/>
        </w:rPr>
        <w:t>Форма, сроки и порядок оплаты товара.</w:t>
      </w:r>
      <w:bookmarkEnd w:id="21"/>
    </w:p>
    <w:p w:rsidR="00A771AE" w:rsidRPr="00A771AE" w:rsidRDefault="00A771AE" w:rsidP="00A771AE">
      <w:pPr>
        <w:pStyle w:val="20"/>
        <w:tabs>
          <w:tab w:val="clear" w:pos="576"/>
          <w:tab w:val="num" w:pos="0"/>
        </w:tabs>
        <w:spacing w:before="0"/>
        <w:ind w:left="0" w:firstLine="567"/>
        <w:jc w:val="both"/>
        <w:rPr>
          <w:rFonts w:cs="Times New Roman"/>
          <w:b w:val="0"/>
          <w:sz w:val="20"/>
          <w:szCs w:val="20"/>
        </w:rPr>
      </w:pPr>
      <w:bookmarkStart w:id="22" w:name="_Toc11748087"/>
      <w:r w:rsidRPr="00A771AE">
        <w:rPr>
          <w:rFonts w:cs="Times New Roman"/>
          <w:b w:val="0"/>
          <w:sz w:val="20"/>
          <w:szCs w:val="20"/>
        </w:rPr>
        <w:t xml:space="preserve">Оплата производится в безналичном порядке в течение 30 (тридцати) календарных дней </w:t>
      </w:r>
      <w:proofErr w:type="gramStart"/>
      <w:r w:rsidRPr="00A771AE">
        <w:rPr>
          <w:rFonts w:cs="Times New Roman"/>
          <w:b w:val="0"/>
          <w:sz w:val="20"/>
          <w:szCs w:val="20"/>
        </w:rPr>
        <w:t>с даты подписания</w:t>
      </w:r>
      <w:proofErr w:type="gramEnd"/>
      <w:r w:rsidRPr="00A771AE">
        <w:rPr>
          <w:rFonts w:cs="Times New Roman"/>
          <w:b w:val="0"/>
          <w:sz w:val="20"/>
          <w:szCs w:val="20"/>
        </w:rPr>
        <w:t xml:space="preserve"> акта ввода в эксплуатацию и товарной накладной. Обязанность Заказчика по оплате считается исполненной в момент списания денежных сре</w:t>
      </w:r>
      <w:proofErr w:type="gramStart"/>
      <w:r w:rsidRPr="00A771AE">
        <w:rPr>
          <w:rFonts w:cs="Times New Roman"/>
          <w:b w:val="0"/>
          <w:sz w:val="20"/>
          <w:szCs w:val="20"/>
        </w:rPr>
        <w:t>дств с к</w:t>
      </w:r>
      <w:proofErr w:type="gramEnd"/>
      <w:r w:rsidRPr="00A771AE">
        <w:rPr>
          <w:rFonts w:cs="Times New Roman"/>
          <w:b w:val="0"/>
          <w:sz w:val="20"/>
          <w:szCs w:val="20"/>
        </w:rPr>
        <w:t>орреспондентского счета банка Заказчика.</w:t>
      </w:r>
    </w:p>
    <w:p w:rsidR="00A771AE" w:rsidRPr="00A771AE" w:rsidRDefault="00A771AE" w:rsidP="00A771AE">
      <w:pPr>
        <w:pStyle w:val="a6"/>
        <w:rPr>
          <w:lang w:val="tt-RU"/>
        </w:rPr>
      </w:pPr>
    </w:p>
    <w:p w:rsidR="000E1D24" w:rsidRPr="00A771AE" w:rsidRDefault="000E1D24" w:rsidP="00A771AE">
      <w:pPr>
        <w:pStyle w:val="20"/>
        <w:rPr>
          <w:sz w:val="24"/>
          <w:szCs w:val="24"/>
          <w:lang w:val="tt-RU"/>
        </w:rPr>
      </w:pPr>
      <w:r w:rsidRPr="00A771AE">
        <w:rPr>
          <w:sz w:val="24"/>
          <w:szCs w:val="24"/>
        </w:rPr>
        <w:t>Раздел 2.</w:t>
      </w:r>
      <w:r w:rsidR="00E7483D" w:rsidRPr="00A771AE">
        <w:rPr>
          <w:sz w:val="24"/>
          <w:szCs w:val="24"/>
        </w:rPr>
        <w:t>10</w:t>
      </w:r>
      <w:r w:rsidRPr="00A771AE">
        <w:rPr>
          <w:sz w:val="24"/>
          <w:szCs w:val="24"/>
        </w:rPr>
        <w:t xml:space="preserve">. </w:t>
      </w:r>
      <w:r w:rsidR="002E641E" w:rsidRPr="00A771AE">
        <w:rPr>
          <w:sz w:val="24"/>
          <w:szCs w:val="24"/>
          <w:lang w:val="tt-RU"/>
        </w:rPr>
        <w:t xml:space="preserve">Порядок, дата начала, </w:t>
      </w:r>
      <w:r w:rsidRPr="00A771AE">
        <w:rPr>
          <w:sz w:val="24"/>
          <w:szCs w:val="24"/>
          <w:lang w:val="tt-RU"/>
        </w:rPr>
        <w:t>дата и время окончания срока подачи заявок на участие в закупке (этапах закупки) и порядок подведения итогов такой закупки (этапов такой закупки).</w:t>
      </w:r>
      <w:bookmarkEnd w:id="22"/>
    </w:p>
    <w:p w:rsidR="000E1D24" w:rsidRPr="00A771AE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Аукцион</w:t>
      </w:r>
      <w:r w:rsidR="000E1D24" w:rsidRPr="00A771AE">
        <w:rPr>
          <w:rFonts w:ascii="Times New Roman" w:hAnsi="Times New Roman"/>
          <w:sz w:val="20"/>
          <w:szCs w:val="20"/>
        </w:rPr>
        <w:t xml:space="preserve"> провод</w:t>
      </w:r>
      <w:r w:rsidRPr="00A771AE">
        <w:rPr>
          <w:rFonts w:ascii="Times New Roman" w:hAnsi="Times New Roman"/>
          <w:sz w:val="20"/>
          <w:szCs w:val="20"/>
        </w:rPr>
        <w:t>и</w:t>
      </w:r>
      <w:r w:rsidR="000E1D24" w:rsidRPr="00A771AE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A771AE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A771AE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A771AE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 w:rsidRPr="00A771AE">
        <w:rPr>
          <w:rFonts w:ascii="Times New Roman" w:hAnsi="Times New Roman"/>
          <w:sz w:val="20"/>
          <w:szCs w:val="20"/>
        </w:rPr>
        <w:t>аукциона</w:t>
      </w:r>
      <w:r w:rsidRPr="00A771AE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аукциона </w:t>
      </w:r>
      <w:r w:rsidRPr="00A771AE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 w:rsidRPr="00A771AE">
        <w:rPr>
          <w:rFonts w:ascii="Times New Roman" w:hAnsi="Times New Roman"/>
          <w:sz w:val="20"/>
          <w:szCs w:val="20"/>
        </w:rPr>
        <w:t>аукциона</w:t>
      </w:r>
      <w:r w:rsidRPr="00A771AE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 w:rsidRPr="00A771AE">
        <w:rPr>
          <w:rFonts w:ascii="Times New Roman" w:hAnsi="Times New Roman"/>
          <w:sz w:val="20"/>
          <w:szCs w:val="20"/>
        </w:rPr>
        <w:t>аукциона</w:t>
      </w:r>
      <w:r w:rsidRPr="00A771AE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 w:rsidRPr="00A771AE">
        <w:rPr>
          <w:rFonts w:ascii="Times New Roman" w:hAnsi="Times New Roman"/>
          <w:sz w:val="20"/>
          <w:szCs w:val="20"/>
        </w:rPr>
        <w:t>аукционе</w:t>
      </w:r>
      <w:r w:rsidRPr="00A771AE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аукциона </w:t>
      </w:r>
      <w:r w:rsidRPr="00A771AE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аукциона </w:t>
      </w:r>
      <w:r w:rsidRPr="00A771AE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A771AE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A771AE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 w:rsidRPr="00A771A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A771AE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 w:rsidRPr="00A771A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A771AE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7273B8">
        <w:rPr>
          <w:rFonts w:ascii="Times New Roman" w:hAnsi="Times New Roman"/>
          <w:b/>
          <w:sz w:val="20"/>
          <w:szCs w:val="20"/>
        </w:rPr>
        <w:t>30</w:t>
      </w:r>
      <w:r w:rsidR="00DB674D" w:rsidRPr="00A771AE">
        <w:rPr>
          <w:rFonts w:ascii="Times New Roman" w:hAnsi="Times New Roman"/>
          <w:b/>
          <w:sz w:val="20"/>
          <w:szCs w:val="20"/>
        </w:rPr>
        <w:t>.09.</w:t>
      </w:r>
      <w:r w:rsidR="009F7F39"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020 </w:t>
      </w: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A771AE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031A91"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09</w:t>
      </w:r>
      <w:r w:rsidRPr="00A771AE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7273B8">
        <w:rPr>
          <w:rFonts w:ascii="Times New Roman" w:hAnsi="Times New Roman"/>
          <w:b/>
          <w:sz w:val="20"/>
          <w:szCs w:val="20"/>
        </w:rPr>
        <w:t>16.10</w:t>
      </w:r>
      <w:r w:rsidR="00DB674D" w:rsidRPr="00A771AE">
        <w:rPr>
          <w:rFonts w:ascii="Times New Roman" w:hAnsi="Times New Roman"/>
          <w:b/>
          <w:sz w:val="20"/>
          <w:szCs w:val="20"/>
        </w:rPr>
        <w:t>.</w:t>
      </w: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Pr="00A771AE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A771AE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A771AE">
        <w:rPr>
          <w:sz w:val="24"/>
          <w:szCs w:val="24"/>
          <w:lang w:eastAsia="ru-RU"/>
        </w:rPr>
        <w:t>Раздел 2.</w:t>
      </w:r>
      <w:r w:rsidR="00E7483D" w:rsidRPr="00A771AE">
        <w:rPr>
          <w:sz w:val="24"/>
          <w:szCs w:val="24"/>
          <w:lang w:eastAsia="ru-RU"/>
        </w:rPr>
        <w:t>11</w:t>
      </w:r>
      <w:r w:rsidRPr="00A771AE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A771AE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аукциона </w:t>
      </w:r>
      <w:r w:rsidRPr="00A771AE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A771AE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A771AE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 w:rsidRPr="00A771AE">
        <w:rPr>
          <w:rFonts w:ascii="Times New Roman" w:hAnsi="Times New Roman"/>
          <w:sz w:val="20"/>
          <w:szCs w:val="20"/>
        </w:rPr>
        <w:t>б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аукционе </w:t>
      </w:r>
      <w:r w:rsidRPr="00A771AE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 w:rsidRPr="00A771AE">
        <w:rPr>
          <w:rFonts w:ascii="Times New Roman" w:hAnsi="Times New Roman"/>
          <w:sz w:val="20"/>
          <w:szCs w:val="20"/>
        </w:rPr>
        <w:t>10</w:t>
      </w:r>
      <w:r w:rsidRPr="00A771AE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A771AE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 w:rsidRPr="00A771AE">
        <w:rPr>
          <w:rFonts w:ascii="Times New Roman" w:hAnsi="Times New Roman"/>
          <w:sz w:val="20"/>
          <w:szCs w:val="20"/>
        </w:rPr>
        <w:t>б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D23133" w:rsidRPr="00A771AE">
        <w:rPr>
          <w:rFonts w:ascii="Times New Roman" w:hAnsi="Times New Roman"/>
          <w:sz w:val="20"/>
          <w:szCs w:val="20"/>
        </w:rPr>
        <w:t xml:space="preserve">аукционе </w:t>
      </w:r>
      <w:r w:rsidRPr="00A771AE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A771AE">
        <w:rPr>
          <w:rFonts w:ascii="Times New Roman" w:hAnsi="Times New Roman"/>
          <w:sz w:val="20"/>
          <w:szCs w:val="20"/>
        </w:rPr>
        <w:t>б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07797B" w:rsidRPr="00A771AE">
        <w:rPr>
          <w:rFonts w:ascii="Times New Roman" w:hAnsi="Times New Roman"/>
          <w:sz w:val="20"/>
          <w:szCs w:val="20"/>
        </w:rPr>
        <w:t>а</w:t>
      </w:r>
      <w:r w:rsidRPr="00A771AE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A771AE">
        <w:rPr>
          <w:rFonts w:ascii="Times New Roman" w:hAnsi="Times New Roman"/>
          <w:b/>
          <w:sz w:val="20"/>
          <w:szCs w:val="20"/>
        </w:rPr>
        <w:t>с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7273B8">
        <w:rPr>
          <w:rFonts w:ascii="Times New Roman" w:hAnsi="Times New Roman"/>
          <w:b/>
          <w:sz w:val="20"/>
          <w:szCs w:val="20"/>
        </w:rPr>
        <w:t>30</w:t>
      </w:r>
      <w:r w:rsidR="00DB674D" w:rsidRPr="00A771AE">
        <w:rPr>
          <w:rFonts w:ascii="Times New Roman" w:hAnsi="Times New Roman"/>
          <w:b/>
          <w:sz w:val="20"/>
          <w:szCs w:val="20"/>
        </w:rPr>
        <w:t>.09.</w:t>
      </w:r>
      <w:r w:rsidRPr="00A771AE">
        <w:rPr>
          <w:rFonts w:ascii="Times New Roman" w:hAnsi="Times New Roman"/>
          <w:b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sz w:val="20"/>
          <w:szCs w:val="20"/>
        </w:rPr>
        <w:t>20</w:t>
      </w:r>
      <w:r w:rsidR="00FE760F" w:rsidRPr="00A771AE">
        <w:rPr>
          <w:rFonts w:ascii="Times New Roman" w:hAnsi="Times New Roman"/>
          <w:b/>
          <w:sz w:val="20"/>
          <w:szCs w:val="20"/>
        </w:rPr>
        <w:t xml:space="preserve"> </w:t>
      </w:r>
      <w:r w:rsidRPr="00A771AE">
        <w:rPr>
          <w:rFonts w:ascii="Times New Roman" w:hAnsi="Times New Roman"/>
          <w:b/>
          <w:sz w:val="20"/>
          <w:szCs w:val="20"/>
        </w:rPr>
        <w:t>г</w:t>
      </w:r>
      <w:r w:rsidR="00FE760F" w:rsidRPr="00A771AE">
        <w:rPr>
          <w:rFonts w:ascii="Times New Roman" w:hAnsi="Times New Roman"/>
          <w:b/>
          <w:sz w:val="20"/>
          <w:szCs w:val="20"/>
        </w:rPr>
        <w:t>ода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AE21AC" w:rsidRPr="00A771AE">
        <w:rPr>
          <w:rFonts w:ascii="Times New Roman" w:hAnsi="Times New Roman"/>
          <w:b/>
          <w:sz w:val="20"/>
          <w:szCs w:val="20"/>
        </w:rPr>
        <w:t>по</w:t>
      </w:r>
      <w:r w:rsidR="00AE21AC" w:rsidRPr="00A771AE">
        <w:rPr>
          <w:rFonts w:ascii="Times New Roman" w:hAnsi="Times New Roman"/>
          <w:sz w:val="20"/>
          <w:szCs w:val="20"/>
        </w:rPr>
        <w:t xml:space="preserve"> </w:t>
      </w:r>
      <w:r w:rsidR="007273B8">
        <w:rPr>
          <w:rFonts w:ascii="Times New Roman" w:hAnsi="Times New Roman"/>
          <w:b/>
          <w:sz w:val="20"/>
          <w:szCs w:val="20"/>
        </w:rPr>
        <w:t>12.10</w:t>
      </w:r>
      <w:r w:rsidR="00DB674D" w:rsidRPr="00A771AE">
        <w:rPr>
          <w:rFonts w:ascii="Times New Roman" w:hAnsi="Times New Roman"/>
          <w:b/>
          <w:sz w:val="20"/>
          <w:szCs w:val="20"/>
        </w:rPr>
        <w:t>.</w:t>
      </w:r>
      <w:r w:rsidRPr="00A771AE">
        <w:rPr>
          <w:rFonts w:ascii="Times New Roman" w:hAnsi="Times New Roman"/>
          <w:b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sz w:val="20"/>
          <w:szCs w:val="20"/>
        </w:rPr>
        <w:t>20</w:t>
      </w:r>
      <w:r w:rsidR="00FE760F" w:rsidRPr="00A771AE">
        <w:rPr>
          <w:rFonts w:ascii="Times New Roman" w:hAnsi="Times New Roman"/>
          <w:b/>
          <w:sz w:val="20"/>
          <w:szCs w:val="20"/>
        </w:rPr>
        <w:t xml:space="preserve"> года</w:t>
      </w:r>
      <w:r w:rsidRPr="00A771AE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A771AE">
        <w:rPr>
          <w:rFonts w:ascii="Times New Roman" w:hAnsi="Times New Roman"/>
          <w:sz w:val="20"/>
          <w:szCs w:val="20"/>
        </w:rPr>
        <w:t>а</w:t>
      </w:r>
      <w:r w:rsidRPr="00A771AE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A771AE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7273B8">
        <w:rPr>
          <w:rFonts w:ascii="Times New Roman" w:hAnsi="Times New Roman"/>
          <w:b/>
          <w:sz w:val="20"/>
          <w:szCs w:val="20"/>
        </w:rPr>
        <w:t>30</w:t>
      </w:r>
      <w:r w:rsidR="00DB674D" w:rsidRPr="00A771AE">
        <w:rPr>
          <w:rFonts w:ascii="Times New Roman" w:hAnsi="Times New Roman"/>
          <w:b/>
          <w:sz w:val="20"/>
          <w:szCs w:val="20"/>
        </w:rPr>
        <w:t>.09.</w:t>
      </w:r>
      <w:r w:rsidRPr="00A771AE">
        <w:rPr>
          <w:rFonts w:ascii="Times New Roman" w:hAnsi="Times New Roman"/>
          <w:b/>
          <w:bCs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A771AE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A771AE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A771AE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A771AE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A771A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A771AE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A771AE">
        <w:rPr>
          <w:rFonts w:ascii="Times New Roman" w:hAnsi="Times New Roman"/>
          <w:b/>
          <w:bCs/>
          <w:sz w:val="20"/>
          <w:szCs w:val="20"/>
        </w:rPr>
        <w:t>мин.</w:t>
      </w:r>
      <w:r w:rsidR="00F6152B" w:rsidRPr="00A771A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273B8">
        <w:rPr>
          <w:rFonts w:ascii="Times New Roman" w:hAnsi="Times New Roman"/>
          <w:b/>
          <w:sz w:val="20"/>
          <w:szCs w:val="20"/>
        </w:rPr>
        <w:t>15.10</w:t>
      </w:r>
      <w:r w:rsidR="00DB674D" w:rsidRPr="00A771AE">
        <w:rPr>
          <w:rFonts w:ascii="Times New Roman" w:hAnsi="Times New Roman"/>
          <w:b/>
          <w:sz w:val="20"/>
          <w:szCs w:val="20"/>
        </w:rPr>
        <w:t>.</w:t>
      </w:r>
      <w:r w:rsidRPr="00A771AE">
        <w:rPr>
          <w:rFonts w:ascii="Times New Roman" w:hAnsi="Times New Roman"/>
          <w:b/>
          <w:bCs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A771A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A771AE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A771AE">
        <w:rPr>
          <w:rFonts w:ascii="Times New Roman" w:hAnsi="Times New Roman"/>
          <w:b/>
          <w:bCs/>
          <w:sz w:val="20"/>
          <w:szCs w:val="20"/>
        </w:rPr>
        <w:t>ода</w:t>
      </w:r>
      <w:r w:rsidRPr="00A771AE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A771AE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A771AE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  <w:u w:val="single"/>
          <w:lang w:eastAsia="ru-RU"/>
        </w:rPr>
      </w:pPr>
      <w:bookmarkStart w:id="24" w:name="_Toc11748089"/>
      <w:r w:rsidRPr="00A771AE">
        <w:rPr>
          <w:sz w:val="24"/>
          <w:szCs w:val="24"/>
        </w:rPr>
        <w:t>Раздел 2.1</w:t>
      </w:r>
      <w:r w:rsidR="00E7483D" w:rsidRPr="00A771AE">
        <w:rPr>
          <w:sz w:val="24"/>
          <w:szCs w:val="24"/>
        </w:rPr>
        <w:t>2</w:t>
      </w:r>
      <w:r w:rsidRPr="00A771AE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A771AE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Pr="00A771AE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A771AE">
        <w:rPr>
          <w:rFonts w:ascii="Times New Roman" w:hAnsi="Times New Roman"/>
          <w:b/>
          <w:sz w:val="20"/>
          <w:szCs w:val="20"/>
        </w:rPr>
        <w:t>:</w:t>
      </w:r>
      <w:r w:rsidRPr="00A771AE">
        <w:rPr>
          <w:rFonts w:ascii="Times New Roman" w:hAnsi="Times New Roman"/>
          <w:b/>
          <w:sz w:val="20"/>
          <w:szCs w:val="20"/>
        </w:rPr>
        <w:t xml:space="preserve"> </w:t>
      </w:r>
      <w:r w:rsidR="007273B8">
        <w:rPr>
          <w:rFonts w:ascii="Times New Roman" w:hAnsi="Times New Roman"/>
          <w:b/>
          <w:sz w:val="20"/>
          <w:szCs w:val="20"/>
        </w:rPr>
        <w:t>19.10</w:t>
      </w:r>
      <w:r w:rsidR="00DB674D" w:rsidRPr="00A771AE">
        <w:rPr>
          <w:rFonts w:ascii="Times New Roman" w:hAnsi="Times New Roman"/>
          <w:b/>
          <w:sz w:val="20"/>
          <w:szCs w:val="20"/>
        </w:rPr>
        <w:t>.</w:t>
      </w:r>
      <w:r w:rsidRPr="00A771AE">
        <w:rPr>
          <w:rFonts w:ascii="Times New Roman" w:hAnsi="Times New Roman"/>
          <w:b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sz w:val="20"/>
          <w:szCs w:val="20"/>
        </w:rPr>
        <w:t>20</w:t>
      </w:r>
      <w:r w:rsidR="003F74EB" w:rsidRPr="00A771AE">
        <w:rPr>
          <w:rFonts w:ascii="Times New Roman" w:hAnsi="Times New Roman"/>
          <w:b/>
          <w:sz w:val="20"/>
          <w:szCs w:val="20"/>
        </w:rPr>
        <w:t xml:space="preserve"> </w:t>
      </w:r>
      <w:r w:rsidRPr="00A771AE">
        <w:rPr>
          <w:rFonts w:ascii="Times New Roman" w:hAnsi="Times New Roman"/>
          <w:b/>
          <w:sz w:val="20"/>
          <w:szCs w:val="20"/>
        </w:rPr>
        <w:t>г</w:t>
      </w:r>
      <w:r w:rsidR="003F74EB" w:rsidRPr="00A771AE">
        <w:rPr>
          <w:rFonts w:ascii="Times New Roman" w:hAnsi="Times New Roman"/>
          <w:b/>
          <w:sz w:val="20"/>
          <w:szCs w:val="20"/>
        </w:rPr>
        <w:t>ода</w:t>
      </w:r>
      <w:r w:rsidRPr="00A771AE">
        <w:rPr>
          <w:rFonts w:ascii="Times New Roman" w:hAnsi="Times New Roman"/>
          <w:b/>
          <w:sz w:val="20"/>
          <w:szCs w:val="20"/>
        </w:rPr>
        <w:t>.</w:t>
      </w:r>
    </w:p>
    <w:p w:rsidR="00233E22" w:rsidRPr="00A771AE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дней </w:t>
      </w:r>
      <w:proofErr w:type="gramStart"/>
      <w:r w:rsidRPr="00A771AE">
        <w:rPr>
          <w:rFonts w:ascii="Times New Roman" w:hAnsi="Times New Roman"/>
          <w:sz w:val="20"/>
          <w:szCs w:val="20"/>
        </w:rPr>
        <w:t>с даты окончания</w:t>
      </w:r>
      <w:proofErr w:type="gramEnd"/>
      <w:r w:rsidRPr="00A771AE"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A771AE">
        <w:rPr>
          <w:rFonts w:ascii="Times New Roman" w:hAnsi="Times New Roman"/>
          <w:sz w:val="20"/>
          <w:szCs w:val="20"/>
        </w:rPr>
        <w:t>.</w:t>
      </w:r>
      <w:r w:rsidR="00947F61" w:rsidRPr="00A771AE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Pr="00A771AE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A771AE">
        <w:rPr>
          <w:rFonts w:ascii="Times New Roman" w:hAnsi="Times New Roman"/>
          <w:b/>
          <w:sz w:val="20"/>
          <w:szCs w:val="20"/>
        </w:rPr>
        <w:t xml:space="preserve">Дата </w:t>
      </w:r>
      <w:r w:rsidR="000D367F" w:rsidRPr="00A771AE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A771AE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0D367F" w:rsidRPr="00A771AE">
        <w:rPr>
          <w:rFonts w:ascii="Times New Roman" w:hAnsi="Times New Roman"/>
          <w:b/>
          <w:sz w:val="20"/>
          <w:szCs w:val="20"/>
          <w:lang w:val="tt-RU"/>
        </w:rPr>
        <w:t>09ч. 30мин. (по московскому времени)</w:t>
      </w:r>
      <w:r w:rsidR="000D367F" w:rsidRPr="00A771AE">
        <w:rPr>
          <w:rFonts w:ascii="Times New Roman" w:hAnsi="Times New Roman"/>
          <w:b/>
          <w:sz w:val="20"/>
          <w:szCs w:val="20"/>
        </w:rPr>
        <w:t xml:space="preserve"> </w:t>
      </w:r>
      <w:r w:rsidR="007273B8">
        <w:rPr>
          <w:rFonts w:ascii="Times New Roman" w:hAnsi="Times New Roman"/>
          <w:b/>
          <w:sz w:val="20"/>
          <w:szCs w:val="20"/>
        </w:rPr>
        <w:t>20.10</w:t>
      </w:r>
      <w:r w:rsidR="00DB674D" w:rsidRPr="00A771AE">
        <w:rPr>
          <w:rFonts w:ascii="Times New Roman" w:hAnsi="Times New Roman"/>
          <w:b/>
          <w:sz w:val="20"/>
          <w:szCs w:val="20"/>
        </w:rPr>
        <w:t>.</w:t>
      </w:r>
      <w:r w:rsidRPr="00A771AE">
        <w:rPr>
          <w:rFonts w:ascii="Times New Roman" w:hAnsi="Times New Roman"/>
          <w:b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sz w:val="20"/>
          <w:szCs w:val="20"/>
        </w:rPr>
        <w:t>20</w:t>
      </w:r>
      <w:r w:rsidRPr="00A771AE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lastRenderedPageBreak/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A771AE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A771AE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771AE"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 w:rsidRPr="00A771AE">
        <w:rPr>
          <w:rFonts w:ascii="Times New Roman" w:hAnsi="Times New Roman"/>
          <w:sz w:val="20"/>
          <w:szCs w:val="20"/>
        </w:rPr>
        <w:t xml:space="preserve"> </w:t>
      </w:r>
      <w:r w:rsidR="007273B8">
        <w:rPr>
          <w:rFonts w:ascii="Times New Roman" w:hAnsi="Times New Roman"/>
          <w:b/>
          <w:sz w:val="20"/>
          <w:szCs w:val="20"/>
        </w:rPr>
        <w:t>23</w:t>
      </w:r>
      <w:r w:rsidR="00A771AE" w:rsidRPr="00A771AE">
        <w:rPr>
          <w:rFonts w:ascii="Times New Roman" w:hAnsi="Times New Roman"/>
          <w:b/>
          <w:sz w:val="20"/>
          <w:szCs w:val="20"/>
        </w:rPr>
        <w:t>.10</w:t>
      </w:r>
      <w:r w:rsidR="00FF5401" w:rsidRPr="00A771AE">
        <w:rPr>
          <w:rFonts w:ascii="Times New Roman" w:hAnsi="Times New Roman"/>
          <w:b/>
          <w:sz w:val="20"/>
          <w:szCs w:val="20"/>
        </w:rPr>
        <w:t>.</w:t>
      </w:r>
      <w:r w:rsidRPr="00A771AE">
        <w:rPr>
          <w:rFonts w:ascii="Times New Roman" w:hAnsi="Times New Roman"/>
          <w:b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sz w:val="20"/>
          <w:szCs w:val="20"/>
        </w:rPr>
        <w:t>20</w:t>
      </w:r>
      <w:r w:rsidRPr="00A771AE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A771AE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Общий срок рассмотрения вторых частей заявок на участие в аукционе не может превышать 5 (пять) дней со дня размещения в ЕИС протокола проведения аукциона.</w:t>
      </w:r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7273B8">
        <w:rPr>
          <w:rFonts w:ascii="Times New Roman" w:hAnsi="Times New Roman"/>
          <w:b/>
          <w:sz w:val="20"/>
          <w:szCs w:val="20"/>
        </w:rPr>
        <w:t>23</w:t>
      </w:r>
      <w:r w:rsidR="00A771AE" w:rsidRPr="00A771AE">
        <w:rPr>
          <w:rFonts w:ascii="Times New Roman" w:hAnsi="Times New Roman"/>
          <w:b/>
          <w:sz w:val="20"/>
          <w:szCs w:val="20"/>
        </w:rPr>
        <w:t>.10</w:t>
      </w:r>
      <w:r w:rsidR="00FF5401" w:rsidRPr="00A771AE">
        <w:rPr>
          <w:rFonts w:ascii="Times New Roman" w:hAnsi="Times New Roman"/>
          <w:b/>
          <w:sz w:val="20"/>
          <w:szCs w:val="20"/>
        </w:rPr>
        <w:t>.</w:t>
      </w:r>
      <w:r w:rsidR="00FE760F" w:rsidRPr="00A771AE">
        <w:rPr>
          <w:rFonts w:ascii="Times New Roman" w:hAnsi="Times New Roman"/>
          <w:b/>
          <w:sz w:val="20"/>
          <w:szCs w:val="20"/>
        </w:rPr>
        <w:t>20</w:t>
      </w:r>
      <w:r w:rsidR="00D577DC" w:rsidRPr="00A771AE">
        <w:rPr>
          <w:rFonts w:ascii="Times New Roman" w:hAnsi="Times New Roman"/>
          <w:b/>
          <w:sz w:val="20"/>
          <w:szCs w:val="20"/>
        </w:rPr>
        <w:t>20</w:t>
      </w:r>
      <w:r w:rsidR="00FE760F" w:rsidRPr="00A771AE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Pr="00A771AE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A771AE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A771AE">
        <w:rPr>
          <w:sz w:val="24"/>
          <w:szCs w:val="24"/>
          <w:lang w:val="tt-RU"/>
        </w:rPr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A771AE">
        <w:rPr>
          <w:sz w:val="24"/>
          <w:szCs w:val="24"/>
        </w:rPr>
        <w:t>ц</w:t>
      </w:r>
      <w:r w:rsidRPr="00A771AE">
        <w:rPr>
          <w:sz w:val="24"/>
          <w:szCs w:val="24"/>
          <w:lang w:val="tt-RU"/>
        </w:rPr>
        <w:t>иона</w:t>
      </w:r>
      <w:bookmarkEnd w:id="25"/>
    </w:p>
    <w:p w:rsidR="00E7483D" w:rsidRPr="00A771AE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A771AE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</w:t>
      </w:r>
    </w:p>
    <w:p w:rsidR="00E7483D" w:rsidRPr="00A771AE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A771AE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E7483D" w:rsidRPr="00A771AE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A771AE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Pr="00A771AE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A771AE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A771AE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A771AE">
        <w:rPr>
          <w:sz w:val="24"/>
          <w:szCs w:val="24"/>
        </w:rPr>
        <w:t>Раздел 2.1</w:t>
      </w:r>
      <w:r w:rsidR="00E7483D" w:rsidRPr="00A771AE">
        <w:rPr>
          <w:sz w:val="24"/>
          <w:szCs w:val="24"/>
        </w:rPr>
        <w:t>4</w:t>
      </w:r>
      <w:r w:rsidRPr="00A771AE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A771AE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A771AE">
        <w:rPr>
          <w:sz w:val="24"/>
          <w:szCs w:val="24"/>
        </w:rPr>
        <w:t>Раздел 2.1</w:t>
      </w:r>
      <w:r w:rsidR="00E7483D" w:rsidRPr="00A771AE">
        <w:rPr>
          <w:sz w:val="24"/>
          <w:szCs w:val="24"/>
        </w:rPr>
        <w:t>5</w:t>
      </w:r>
      <w:r w:rsidRPr="00A771AE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A771AE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A771AE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A771A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A771AE">
        <w:rPr>
          <w:sz w:val="24"/>
          <w:szCs w:val="24"/>
        </w:rPr>
        <w:t>Раздел 2.1</w:t>
      </w:r>
      <w:r w:rsidR="00E7483D" w:rsidRPr="00A771AE">
        <w:rPr>
          <w:sz w:val="24"/>
          <w:szCs w:val="24"/>
        </w:rPr>
        <w:t>6</w:t>
      </w:r>
      <w:r w:rsidRPr="00A771AE">
        <w:rPr>
          <w:sz w:val="24"/>
          <w:szCs w:val="24"/>
        </w:rPr>
        <w:t xml:space="preserve">. </w:t>
      </w:r>
      <w:r w:rsidR="000D367F" w:rsidRPr="00A771AE">
        <w:rPr>
          <w:sz w:val="24"/>
          <w:szCs w:val="24"/>
          <w:lang w:val="tt-RU"/>
        </w:rPr>
        <w:t>Р</w:t>
      </w:r>
      <w:proofErr w:type="spellStart"/>
      <w:r w:rsidRPr="00A771AE">
        <w:rPr>
          <w:sz w:val="24"/>
          <w:szCs w:val="24"/>
        </w:rPr>
        <w:t>азмер</w:t>
      </w:r>
      <w:proofErr w:type="spellEnd"/>
      <w:r w:rsidRPr="00A771AE">
        <w:rPr>
          <w:sz w:val="24"/>
          <w:szCs w:val="24"/>
        </w:rPr>
        <w:t xml:space="preserve"> обеспечения заявки на участие в </w:t>
      </w:r>
      <w:r w:rsidR="008075AB" w:rsidRPr="00A771AE">
        <w:rPr>
          <w:sz w:val="24"/>
          <w:szCs w:val="24"/>
        </w:rPr>
        <w:t>а</w:t>
      </w:r>
      <w:r w:rsidRPr="00A771AE">
        <w:rPr>
          <w:sz w:val="24"/>
          <w:szCs w:val="24"/>
        </w:rPr>
        <w:t>укционе, срок и порядок предостав</w:t>
      </w:r>
      <w:r w:rsidR="0002706F" w:rsidRPr="00A771AE">
        <w:rPr>
          <w:sz w:val="24"/>
          <w:szCs w:val="24"/>
        </w:rPr>
        <w:t>ления обеспечения такой заявки</w:t>
      </w:r>
      <w:r w:rsidRPr="00A771AE">
        <w:rPr>
          <w:sz w:val="24"/>
          <w:szCs w:val="24"/>
        </w:rPr>
        <w:t>.</w:t>
      </w:r>
      <w:bookmarkEnd w:id="28"/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A771AE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A771AE">
        <w:rPr>
          <w:sz w:val="24"/>
          <w:szCs w:val="24"/>
        </w:rPr>
        <w:t>Раздел 2.1</w:t>
      </w:r>
      <w:r w:rsidR="00E7483D" w:rsidRPr="00A771AE">
        <w:rPr>
          <w:sz w:val="24"/>
          <w:szCs w:val="24"/>
        </w:rPr>
        <w:t>7</w:t>
      </w:r>
      <w:r w:rsidRPr="00A771AE">
        <w:rPr>
          <w:sz w:val="24"/>
          <w:szCs w:val="24"/>
        </w:rPr>
        <w:t xml:space="preserve">. </w:t>
      </w:r>
      <w:r w:rsidR="000D367F" w:rsidRPr="00A771AE">
        <w:rPr>
          <w:sz w:val="24"/>
          <w:szCs w:val="24"/>
          <w:lang w:val="tt-RU"/>
        </w:rPr>
        <w:t>Р</w:t>
      </w:r>
      <w:proofErr w:type="spellStart"/>
      <w:r w:rsidRPr="00A771AE">
        <w:rPr>
          <w:sz w:val="24"/>
          <w:szCs w:val="24"/>
        </w:rPr>
        <w:t>азмер</w:t>
      </w:r>
      <w:proofErr w:type="spellEnd"/>
      <w:r w:rsidRPr="00A771AE">
        <w:rPr>
          <w:sz w:val="24"/>
          <w:szCs w:val="24"/>
        </w:rPr>
        <w:t xml:space="preserve"> обеспечения исполнения договора на участие в </w:t>
      </w:r>
      <w:r w:rsidR="008075AB" w:rsidRPr="00A771AE">
        <w:rPr>
          <w:sz w:val="24"/>
          <w:szCs w:val="24"/>
        </w:rPr>
        <w:t>а</w:t>
      </w:r>
      <w:r w:rsidRPr="00A771AE">
        <w:rPr>
          <w:sz w:val="24"/>
          <w:szCs w:val="24"/>
        </w:rPr>
        <w:t>укционе, срок и порядок пр</w:t>
      </w:r>
      <w:r w:rsidR="0002706F" w:rsidRPr="00A771AE">
        <w:rPr>
          <w:sz w:val="24"/>
          <w:szCs w:val="24"/>
        </w:rPr>
        <w:t>едоставления такого обеспечения.</w:t>
      </w:r>
      <w:bookmarkEnd w:id="29"/>
    </w:p>
    <w:p w:rsidR="000E1D24" w:rsidRPr="00A771AE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771AE">
        <w:rPr>
          <w:rFonts w:ascii="Times New Roman" w:hAnsi="Times New Roman"/>
          <w:sz w:val="20"/>
          <w:szCs w:val="20"/>
        </w:rPr>
        <w:t>Не установлено.</w:t>
      </w:r>
    </w:p>
    <w:p w:rsidR="00BD7813" w:rsidRPr="00A771AE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A771AE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A771AE">
        <w:rPr>
          <w:sz w:val="24"/>
          <w:szCs w:val="24"/>
        </w:rPr>
        <w:t>Раздел 2.1</w:t>
      </w:r>
      <w:r w:rsidR="00E7483D" w:rsidRPr="00A771AE">
        <w:rPr>
          <w:sz w:val="24"/>
          <w:szCs w:val="24"/>
        </w:rPr>
        <w:t>8</w:t>
      </w:r>
      <w:r w:rsidRPr="00A771AE">
        <w:rPr>
          <w:sz w:val="24"/>
          <w:szCs w:val="24"/>
        </w:rPr>
        <w:t xml:space="preserve">. </w:t>
      </w:r>
      <w:r w:rsidR="0094303B" w:rsidRPr="00A771AE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A771AE">
        <w:rPr>
          <w:sz w:val="24"/>
          <w:szCs w:val="24"/>
        </w:rPr>
        <w:t>в аукционе</w:t>
      </w:r>
      <w:bookmarkEnd w:id="30"/>
    </w:p>
    <w:p w:rsidR="00F2119C" w:rsidRPr="00A771AE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участнике закупки и (или) о товарах (работах, услугах);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A771AE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Если выявлен хотя бы один из фактов, указанных в данном пункте,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Pr="00A771AE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 данном пункте,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Pr="00A771AE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A771AE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A771AE">
        <w:rPr>
          <w:sz w:val="24"/>
          <w:szCs w:val="24"/>
        </w:rPr>
        <w:t>Раздел 2.</w:t>
      </w:r>
      <w:r w:rsidR="00BD7813" w:rsidRPr="00A771AE">
        <w:rPr>
          <w:sz w:val="24"/>
          <w:szCs w:val="24"/>
        </w:rPr>
        <w:t>1</w:t>
      </w:r>
      <w:r w:rsidR="00E7483D" w:rsidRPr="00A771AE">
        <w:rPr>
          <w:sz w:val="24"/>
          <w:szCs w:val="24"/>
        </w:rPr>
        <w:t>9</w:t>
      </w:r>
      <w:r w:rsidRPr="00A771AE">
        <w:rPr>
          <w:sz w:val="24"/>
          <w:szCs w:val="24"/>
        </w:rPr>
        <w:t>. Порядок заключения договора.</w:t>
      </w:r>
      <w:bookmarkEnd w:id="31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A771AE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A771AE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A771AE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A771AE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A771AE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A771AE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Pr="00A771AE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 w:rsidRPr="00A771AE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</w:t>
      </w:r>
      <w:r w:rsidRPr="00A771AE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>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F958C4" w:rsidRPr="00A771AE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F958C4" w:rsidRPr="00A771AE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60B" w:rsidRDefault="0067360B">
      <w:r>
        <w:separator/>
      </w:r>
    </w:p>
  </w:endnote>
  <w:endnote w:type="continuationSeparator" w:id="0">
    <w:p w:rsidR="0067360B" w:rsidRDefault="0067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60B" w:rsidRDefault="0067360B">
      <w:r>
        <w:separator/>
      </w:r>
    </w:p>
  </w:footnote>
  <w:footnote w:type="continuationSeparator" w:id="0">
    <w:p w:rsidR="0067360B" w:rsidRDefault="00673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305D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0D68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010D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181C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0F0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4B61"/>
    <w:rsid w:val="005A5C41"/>
    <w:rsid w:val="005A6275"/>
    <w:rsid w:val="005A6491"/>
    <w:rsid w:val="005A76F3"/>
    <w:rsid w:val="005A7D5B"/>
    <w:rsid w:val="005B2BD2"/>
    <w:rsid w:val="005B2C1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C2C"/>
    <w:rsid w:val="0065663E"/>
    <w:rsid w:val="00662903"/>
    <w:rsid w:val="00672FD9"/>
    <w:rsid w:val="006733A8"/>
    <w:rsid w:val="0067360B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5CD5"/>
    <w:rsid w:val="007273B8"/>
    <w:rsid w:val="00730694"/>
    <w:rsid w:val="00733B59"/>
    <w:rsid w:val="00734362"/>
    <w:rsid w:val="0073479C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4D61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93219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3A9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095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1AE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A6878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674D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FED"/>
    <w:rsid w:val="00E3509E"/>
    <w:rsid w:val="00E35ACC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5401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2635B-4888-4CFB-A279-22A9EBFD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12</Pages>
  <Words>6788</Words>
  <Characters>38694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45392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Трутнева Елена Андреевна</cp:lastModifiedBy>
  <cp:revision>583</cp:revision>
  <cp:lastPrinted>2019-01-25T08:16:00Z</cp:lastPrinted>
  <dcterms:created xsi:type="dcterms:W3CDTF">2019-02-01T06:21:00Z</dcterms:created>
  <dcterms:modified xsi:type="dcterms:W3CDTF">2020-09-29T11:58:00Z</dcterms:modified>
</cp:coreProperties>
</file>